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40535" w:rsidRDefault="00573B3C">
      <w:pPr>
        <w:autoSpaceDE w:val="0"/>
        <w:ind w:right="-135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>Załącznik nr 1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6"/>
          <w:szCs w:val="26"/>
        </w:rPr>
        <w:t>PRZYKŁADOWY WYKAZ UWAG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05"/>
        <w:gridCol w:w="4710"/>
        <w:gridCol w:w="39"/>
        <w:gridCol w:w="4773"/>
      </w:tblGrid>
      <w:tr w:rsidR="00C40535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535" w:rsidRDefault="00573B3C">
            <w:pPr>
              <w:autoSpaceDE w:val="0"/>
              <w:spacing w:before="120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zakres</w:t>
            </w:r>
          </w:p>
          <w:p w:rsidR="00C40535" w:rsidRDefault="00573B3C">
            <w:pPr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zachowania ucznia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535" w:rsidRDefault="00573B3C">
            <w:pPr>
              <w:autoSpaceDE w:val="0"/>
              <w:jc w:val="center"/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UWAGI POZYTYWNE</w:t>
            </w:r>
          </w:p>
        </w:tc>
        <w:tc>
          <w:tcPr>
            <w:tcW w:w="4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535" w:rsidRDefault="00573B3C">
            <w:pPr>
              <w:autoSpaceDE w:val="0"/>
              <w:jc w:val="center"/>
            </w:pPr>
            <w:r>
              <w:rPr>
                <w:rFonts w:ascii="Arial" w:hAnsi="Arial" w:cs="Arial"/>
                <w:b/>
                <w:bCs/>
                <w:smallCaps/>
                <w:sz w:val="22"/>
                <w:szCs w:val="22"/>
              </w:rPr>
              <w:t>UWAGI NEGATYWNE</w:t>
            </w:r>
          </w:p>
        </w:tc>
      </w:tr>
      <w:tr w:rsidR="00C40535">
        <w:trPr>
          <w:cantSplit/>
          <w:trHeight w:val="1134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40535" w:rsidRDefault="00C40535">
            <w:pPr>
              <w:autoSpaceDE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40535" w:rsidRDefault="00573B3C">
            <w:pPr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Wywiązywanie się z obowiązków ucznia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535" w:rsidRDefault="00573B3C">
            <w:pPr>
              <w:numPr>
                <w:ilvl w:val="0"/>
                <w:numId w:val="2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Wzorowa frekwencja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(oceniana raz na miesiąc).</w:t>
            </w:r>
          </w:p>
          <w:p w:rsidR="00C40535" w:rsidRDefault="00573B3C">
            <w:pPr>
              <w:numPr>
                <w:ilvl w:val="0"/>
                <w:numId w:val="2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Wzorowa </w:t>
            </w: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raca dyżurnych.</w:t>
            </w:r>
          </w:p>
          <w:p w:rsidR="00C40535" w:rsidRDefault="00573B3C">
            <w:pPr>
              <w:numPr>
                <w:ilvl w:val="0"/>
                <w:numId w:val="2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 w zajęciach pozalekcyjnych</w:t>
            </w:r>
          </w:p>
          <w:p w:rsidR="00C40535" w:rsidRDefault="00573B3C">
            <w:pPr>
              <w:numPr>
                <w:ilvl w:val="0"/>
                <w:numId w:val="2"/>
              </w:numPr>
              <w:autoSpaceDE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Wzorowe wywiązywanie się z przyjętych zobowiązań.</w:t>
            </w:r>
          </w:p>
          <w:p w:rsidR="00C40535" w:rsidRDefault="00C40535">
            <w:pPr>
              <w:autoSpaceDE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Wagary, ucieczka z lekcji.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Nieusprawiedliwione spóźnienie.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Nieusprawiedliwianie nieobecności </w:t>
            </w:r>
            <w:r>
              <w:rPr>
                <w:rFonts w:ascii="Arial" w:hAnsi="Arial" w:cs="Arial"/>
                <w:sz w:val="20"/>
                <w:szCs w:val="20"/>
              </w:rPr>
              <w:br/>
              <w:t>w wyznaczonym terminie.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 stroju galowego lub nieodpowiedni strój do okoliczności.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Przeszkadzanie w prowadzeniu lekcji (dwukrotnie udzielona uwaga słowna) 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 obuwia zamiennego.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Jedzenie lub picie podczas lekcji.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Niewywiązywanie się z powierzonych obowiązków (np. nieusprawiedliwiona nieobecność podczas zawodów, wyjść klasowych, akademii szkolnych, nieterminowy zwrot książek do biblioteki)</w:t>
            </w:r>
          </w:p>
          <w:p w:rsidR="00C40535" w:rsidRDefault="00573B3C">
            <w:pPr>
              <w:numPr>
                <w:ilvl w:val="0"/>
                <w:numId w:val="3"/>
              </w:numPr>
              <w:autoSpaceDE w:val="0"/>
            </w:pPr>
            <w:r>
              <w:rPr>
                <w:rFonts w:ascii="Arial" w:hAnsi="Arial" w:cs="Arial"/>
                <w:sz w:val="20"/>
                <w:szCs w:val="20"/>
              </w:rPr>
              <w:t>Niewywiązywanie się z obowiązków dyżurnego.</w:t>
            </w:r>
          </w:p>
        </w:tc>
      </w:tr>
      <w:tr w:rsidR="00C40535">
        <w:trPr>
          <w:cantSplit/>
          <w:trHeight w:val="1134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40535" w:rsidRDefault="00573B3C">
            <w:pPr>
              <w:autoSpaceDE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C40535" w:rsidRDefault="00573B3C">
            <w:pPr>
              <w:autoSpaceDE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Postępowanie zgodnie z dobrem społeczności szkolnej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Udział w konkursach przedmiotowych</w:t>
            </w:r>
          </w:p>
          <w:p w:rsidR="00C40535" w:rsidRDefault="00573B3C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a) na szczeblu krajowym, regionalnym, wojewódzkim,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b) na szczeblu powiatowym,gminnym.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Udział lub sukcesy w zawodach sportowych</w:t>
            </w:r>
          </w:p>
          <w:p w:rsidR="00C40535" w:rsidRDefault="00573B3C">
            <w:pPr>
              <w:autoSpaceDE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a) na szczeblu rejonowym, regionalnym, krajowym,</w:t>
            </w:r>
          </w:p>
          <w:p w:rsidR="00C40535" w:rsidRDefault="00573B3C">
            <w:pPr>
              <w:autoSpaceDE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b)na szczeblu szkolnym, gminnym, powiatowym.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Udział/sukcesy w innych konkursach.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Udział w pracach na rzecz szkoły, klasy, środowiska (np. udział w akcjach typu Sprzątanie Świata, dbałość o wystrój klasy).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Własne inicjatywy, samodzielne działanie na rzecz społeczności uczniowskiej i środowiska szkolnego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(np. aktywny udział w zbiórce surowców wtórnych – oceniany raz na miesiąc).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Efektywne pełnienie funkcji w samorządzie klasowym.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Efektywne pełnienie funkcji w Samorządzie Szkolnym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w Spółdzielni Uczniowskiej</w:t>
            </w:r>
          </w:p>
          <w:p w:rsidR="00C40535" w:rsidRDefault="00573B3C">
            <w:pPr>
              <w:numPr>
                <w:ilvl w:val="0"/>
                <w:numId w:val="4"/>
              </w:numPr>
              <w:autoSpaceDE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Praca w innych organizacjach szkolnych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5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Celowe niszczenie mienia publicznego (w tym szkoły, klasy).</w:t>
            </w:r>
          </w:p>
          <w:p w:rsidR="00C40535" w:rsidRDefault="00573B3C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Celowe niszczenie mienia prywatnego (kolegów, pracowników szkoły).</w:t>
            </w:r>
          </w:p>
          <w:p w:rsidR="00C40535" w:rsidRDefault="00573B3C">
            <w:pPr>
              <w:numPr>
                <w:ilvl w:val="0"/>
                <w:numId w:val="5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Podrobienie podpisu np. zwolnienia lub oceny.</w:t>
            </w:r>
          </w:p>
          <w:p w:rsidR="00C40535" w:rsidRDefault="00573B3C">
            <w:pPr>
              <w:numPr>
                <w:ilvl w:val="0"/>
                <w:numId w:val="5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Opuszczanie terenu szkoły podczas przerw lub lekcji.</w:t>
            </w:r>
          </w:p>
          <w:p w:rsidR="00C40535" w:rsidRDefault="00573B3C">
            <w:pPr>
              <w:numPr>
                <w:ilvl w:val="0"/>
                <w:numId w:val="5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eastAsia="TimesNewRoman" w:hAnsi="Arial" w:cs="Arial"/>
                <w:sz w:val="20"/>
                <w:szCs w:val="20"/>
              </w:rPr>
              <w:t>ż</w:t>
            </w:r>
            <w:r>
              <w:rPr>
                <w:rFonts w:ascii="Arial" w:hAnsi="Arial" w:cs="Arial"/>
                <w:sz w:val="20"/>
                <w:szCs w:val="20"/>
              </w:rPr>
              <w:t>ywanie podczas lekcji lub przerw telefonu komórkowego.</w:t>
            </w:r>
          </w:p>
          <w:p w:rsidR="00C40535" w:rsidRDefault="00573B3C">
            <w:pPr>
              <w:numPr>
                <w:ilvl w:val="0"/>
                <w:numId w:val="5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Złe zachowanie podczas apelu lub uroczysto</w:t>
            </w:r>
            <w:r>
              <w:rPr>
                <w:rFonts w:ascii="Arial" w:eastAsia="TimesNewRoman" w:hAnsi="Arial" w:cs="Arial"/>
                <w:sz w:val="20"/>
                <w:szCs w:val="20"/>
              </w:rPr>
              <w:t>ś</w:t>
            </w:r>
            <w:r>
              <w:rPr>
                <w:rFonts w:ascii="Arial" w:hAnsi="Arial" w:cs="Arial"/>
                <w:sz w:val="20"/>
                <w:szCs w:val="20"/>
              </w:rPr>
              <w:t>ci szkolnej.</w:t>
            </w:r>
          </w:p>
          <w:p w:rsidR="00C40535" w:rsidRDefault="00573B3C">
            <w:pPr>
              <w:numPr>
                <w:ilvl w:val="0"/>
                <w:numId w:val="5"/>
              </w:numPr>
              <w:autoSpaceDE w:val="0"/>
            </w:pPr>
            <w:r>
              <w:rPr>
                <w:rFonts w:ascii="Arial" w:hAnsi="Arial" w:cs="Arial"/>
                <w:sz w:val="20"/>
                <w:szCs w:val="20"/>
              </w:rPr>
              <w:t>Niewła</w:t>
            </w:r>
            <w:r>
              <w:rPr>
                <w:rFonts w:ascii="Arial" w:eastAsia="TimesNewRoman" w:hAnsi="Arial" w:cs="Arial"/>
                <w:sz w:val="20"/>
                <w:szCs w:val="20"/>
              </w:rPr>
              <w:t>ś</w:t>
            </w:r>
            <w:r>
              <w:rPr>
                <w:rFonts w:ascii="Arial" w:hAnsi="Arial" w:cs="Arial"/>
                <w:sz w:val="20"/>
                <w:szCs w:val="20"/>
              </w:rPr>
              <w:t>ciwe zachowanie w stosunku do kolegów, kole</w:t>
            </w:r>
            <w:r>
              <w:rPr>
                <w:rFonts w:ascii="Arial" w:eastAsia="TimesNewRoman" w:hAnsi="Arial" w:cs="Arial"/>
                <w:sz w:val="20"/>
                <w:szCs w:val="20"/>
              </w:rPr>
              <w:t>ż</w:t>
            </w:r>
            <w:r>
              <w:rPr>
                <w:rFonts w:ascii="Arial" w:hAnsi="Arial" w:cs="Arial"/>
                <w:sz w:val="20"/>
                <w:szCs w:val="20"/>
              </w:rPr>
              <w:t>anek.</w:t>
            </w:r>
          </w:p>
        </w:tc>
      </w:tr>
    </w:tbl>
    <w:p w:rsidR="00C40535" w:rsidRDefault="00C40535"/>
    <w:p w:rsidR="00C40535" w:rsidRDefault="00C40535"/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1409"/>
        <w:gridCol w:w="4725"/>
        <w:gridCol w:w="4878"/>
      </w:tblGrid>
      <w:tr w:rsidR="00C40535">
        <w:trPr>
          <w:cantSplit/>
          <w:trHeight w:val="113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40535" w:rsidRDefault="00C40535">
            <w:pPr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40535" w:rsidRDefault="00573B3C">
            <w:pPr>
              <w:autoSpaceDE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Dbałość o honor i tradycje szkoły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6"/>
              </w:num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Reprezentowanie szkoły na uroczystościach o znaczeniu lokalnym.</w:t>
            </w:r>
          </w:p>
          <w:p w:rsidR="00C40535" w:rsidRDefault="00573B3C">
            <w:pPr>
              <w:numPr>
                <w:ilvl w:val="0"/>
                <w:numId w:val="6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Uczestnictwo w poczcie sztandarowym,</w:t>
            </w:r>
          </w:p>
          <w:p w:rsidR="00C40535" w:rsidRDefault="00573B3C">
            <w:pPr>
              <w:numPr>
                <w:ilvl w:val="0"/>
                <w:numId w:val="6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akademii i różnych imprez szkolnych w tym sportowych oraz aktywny w nich udział.</w:t>
            </w:r>
          </w:p>
          <w:p w:rsidR="00C40535" w:rsidRDefault="00573B3C">
            <w:pPr>
              <w:numPr>
                <w:ilvl w:val="0"/>
                <w:numId w:val="6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na rzecz promocji szkoły,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7"/>
              </w:numPr>
              <w:autoSpaceDE w:val="0"/>
            </w:pPr>
            <w:r>
              <w:rPr>
                <w:rFonts w:ascii="Arial" w:hAnsi="Arial" w:cs="Arial"/>
                <w:sz w:val="20"/>
                <w:szCs w:val="20"/>
              </w:rPr>
              <w:t>Brak poszanowania dla symboli narodowych, religijnych i szkolnych: godła, sztandaru, tablic pamiątkowych, pomników, itp.</w:t>
            </w:r>
          </w:p>
        </w:tc>
      </w:tr>
      <w:tr w:rsidR="00C40535">
        <w:trPr>
          <w:cantSplit/>
          <w:trHeight w:val="113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40535" w:rsidRDefault="00C40535">
            <w:pPr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40535" w:rsidRDefault="00573B3C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Dbałość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br/>
              <w:t>o piękno mowy ojczystej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535" w:rsidRDefault="00573B3C">
            <w:pPr>
              <w:numPr>
                <w:ilvl w:val="0"/>
                <w:numId w:val="8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Dbałość o piękno mowy ojczystej.</w:t>
            </w:r>
          </w:p>
          <w:p w:rsidR="00C40535" w:rsidRDefault="00573B3C">
            <w:pPr>
              <w:numPr>
                <w:ilvl w:val="0"/>
                <w:numId w:val="8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Korzystanie z biblioteki/czytelnictwo.</w:t>
            </w:r>
          </w:p>
          <w:p w:rsidR="00C40535" w:rsidRDefault="00573B3C">
            <w:pPr>
              <w:numPr>
                <w:ilvl w:val="0"/>
                <w:numId w:val="8"/>
              </w:numPr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Uczestnictwo w spektaklach teatralnych. koncertach, seansach filmowych (wg uznania nauczyciela).</w:t>
            </w:r>
          </w:p>
          <w:p w:rsidR="00C40535" w:rsidRDefault="00C40535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:rsidR="00C40535" w:rsidRDefault="00C40535">
            <w:pPr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9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Użycie wulgaryzmu w stosunku do nauczyciela lub innej osoby dorosłej.</w:t>
            </w:r>
          </w:p>
          <w:p w:rsidR="00C40535" w:rsidRDefault="00573B3C">
            <w:pPr>
              <w:numPr>
                <w:ilvl w:val="0"/>
                <w:numId w:val="9"/>
              </w:numPr>
              <w:autoSpaceDE w:val="0"/>
            </w:pPr>
            <w:r>
              <w:rPr>
                <w:rFonts w:ascii="Arial" w:hAnsi="Arial" w:cs="Arial"/>
                <w:sz w:val="20"/>
                <w:szCs w:val="20"/>
              </w:rPr>
              <w:t>Używanie wulgarnego słownictwa w stosunku do uczniów i rówieśników.</w:t>
            </w:r>
          </w:p>
        </w:tc>
      </w:tr>
      <w:tr w:rsidR="00C40535">
        <w:trPr>
          <w:cantSplit/>
          <w:trHeight w:val="113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40535" w:rsidRDefault="00C40535">
            <w:pPr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40535" w:rsidRDefault="00573B3C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Dbałość o bezpieczeństwo i zdrowie własne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br/>
              <w:t xml:space="preserve">oraz innych osób1.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0535" w:rsidRDefault="00573B3C">
            <w:pPr>
              <w:numPr>
                <w:ilvl w:val="0"/>
                <w:numId w:val="10"/>
              </w:numPr>
              <w:autoSpaceDE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Dbałość o bezpieczeństwo i zdrowie własne oraz innych.</w:t>
            </w:r>
          </w:p>
          <w:p w:rsidR="00C40535" w:rsidRDefault="00573B3C">
            <w:pPr>
              <w:numPr>
                <w:ilvl w:val="0"/>
                <w:numId w:val="10"/>
              </w:numPr>
              <w:autoSpaceDE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Przeciwdziałanie intrygom, obmowom i szykanom w zespole klasowym.</w:t>
            </w:r>
          </w:p>
          <w:p w:rsidR="00C40535" w:rsidRDefault="00573B3C">
            <w:pPr>
              <w:numPr>
                <w:ilvl w:val="0"/>
                <w:numId w:val="10"/>
              </w:numPr>
              <w:autoSpaceDE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Przeciwstawianie się przejawom złego zachowania kolegów/koleżanek wobec innych.</w:t>
            </w:r>
          </w:p>
          <w:p w:rsidR="00C40535" w:rsidRDefault="00C40535">
            <w:pPr>
              <w:autoSpaceDE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Picie, posiadanie, sprzeda</w:t>
            </w:r>
            <w:r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ż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alkoholu, narkotyków lub dopalaczy.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Palenie papierosów.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Zorganizowana przemoc.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Kradzie</w:t>
            </w:r>
            <w:r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ż.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Wyłudzanie pieniędzy.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Cyberprzemoc.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Dopuszczanie si</w:t>
            </w:r>
            <w:r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ę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czynów karalnych poza szkoł</w:t>
            </w:r>
            <w:r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ą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podlegaj</w:t>
            </w:r>
            <w:r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ą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cych dochodzeniu policji lub sądu.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Przynoszenie niebezpiecznych przedmiotów do szkoły.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Picie na terenie szkoły napojów energetyzujących.</w:t>
            </w:r>
          </w:p>
          <w:p w:rsidR="00C40535" w:rsidRDefault="00573B3C">
            <w:pPr>
              <w:numPr>
                <w:ilvl w:val="0"/>
                <w:numId w:val="11"/>
              </w:numPr>
              <w:autoSpaceDE w:val="0"/>
            </w:pPr>
            <w:r>
              <w:rPr>
                <w:rFonts w:ascii="Arial" w:hAnsi="Arial" w:cs="Arial"/>
                <w:sz w:val="20"/>
                <w:szCs w:val="20"/>
              </w:rPr>
              <w:t>Prowokowanie kolegów do złych uczynków lub zachowań.</w:t>
            </w:r>
          </w:p>
        </w:tc>
      </w:tr>
      <w:tr w:rsidR="00C40535">
        <w:trPr>
          <w:cantSplit/>
          <w:trHeight w:val="2363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40535" w:rsidRDefault="00573B3C">
            <w:pPr>
              <w:autoSpaceDE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Godne, kulturalne zachowanie się w szkole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br/>
              <w:t>i poza ni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535" w:rsidRDefault="00C40535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40535" w:rsidRDefault="00573B3C">
            <w:pPr>
              <w:numPr>
                <w:ilvl w:val="0"/>
                <w:numId w:val="13"/>
              </w:num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Wzorowe zachowanie się podczas wycieczek i wyjść poza teren szkoły.</w:t>
            </w:r>
          </w:p>
          <w:p w:rsidR="00C40535" w:rsidRDefault="00573B3C">
            <w:pPr>
              <w:numPr>
                <w:ilvl w:val="0"/>
                <w:numId w:val="13"/>
              </w:num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Aktywność w udokumentowanych pozaszkolnych formach działalności (niepłatnych).</w:t>
            </w:r>
          </w:p>
          <w:p w:rsidR="00C40535" w:rsidRDefault="00573B3C">
            <w:pPr>
              <w:numPr>
                <w:ilvl w:val="0"/>
                <w:numId w:val="13"/>
              </w:numPr>
              <w:autoSpaceDE w:val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Przestrzeganie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ogólnie przyjętych norm zachowania w miejscach publicznych.</w:t>
            </w:r>
          </w:p>
          <w:p w:rsidR="00C40535" w:rsidRDefault="00573B3C">
            <w:pPr>
              <w:numPr>
                <w:ilvl w:val="0"/>
                <w:numId w:val="13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Wyjątkowa kultura osobista. </w:t>
            </w:r>
          </w:p>
          <w:p w:rsidR="00C40535" w:rsidRDefault="00C40535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</w:p>
          <w:p w:rsidR="00C40535" w:rsidRDefault="00C40535">
            <w:pPr>
              <w:autoSpaceDE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14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Niekulturalne zachowanie się podczas wyjść poza teren szkoły.</w:t>
            </w:r>
          </w:p>
          <w:p w:rsidR="00C40535" w:rsidRDefault="00573B3C">
            <w:pPr>
              <w:numPr>
                <w:ilvl w:val="0"/>
                <w:numId w:val="14"/>
              </w:numPr>
              <w:autoSpaceDE w:val="0"/>
            </w:pPr>
            <w:r>
              <w:rPr>
                <w:rFonts w:ascii="Arial" w:hAnsi="Arial" w:cs="Arial"/>
                <w:sz w:val="20"/>
                <w:szCs w:val="20"/>
              </w:rPr>
              <w:t>Zaśmiecanie otoczenia.</w:t>
            </w:r>
          </w:p>
        </w:tc>
      </w:tr>
      <w:tr w:rsidR="00C40535">
        <w:trPr>
          <w:cantSplit/>
          <w:trHeight w:val="113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40535" w:rsidRDefault="00C40535">
            <w:pPr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40535" w:rsidRDefault="00573B3C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Okazywanie szacunku innym osobom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15"/>
              </w:numPr>
              <w:autoSpaceDE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Pomoc koleżeńska – wg uznania wychowawcy po udokumentowanej konsultacji z klasą.</w:t>
            </w:r>
          </w:p>
          <w:p w:rsidR="00C40535" w:rsidRDefault="00573B3C">
            <w:pPr>
              <w:numPr>
                <w:ilvl w:val="0"/>
                <w:numId w:val="15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Udział w </w:t>
            </w:r>
            <w:r>
              <w:rPr>
                <w:rFonts w:ascii="Arial" w:hAnsi="Arial" w:cs="Arial"/>
                <w:sz w:val="20"/>
                <w:szCs w:val="20"/>
              </w:rPr>
              <w:t>akcjach charytatywnych w szkole.</w:t>
            </w:r>
          </w:p>
          <w:p w:rsidR="00C40535" w:rsidRDefault="00573B3C">
            <w:pPr>
              <w:numPr>
                <w:ilvl w:val="0"/>
                <w:numId w:val="15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akcjach charytatywnych poza szkołą.</w:t>
            </w:r>
          </w:p>
          <w:p w:rsidR="00C40535" w:rsidRDefault="00C40535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535" w:rsidRDefault="00573B3C">
            <w:pPr>
              <w:numPr>
                <w:ilvl w:val="0"/>
                <w:numId w:val="16"/>
              </w:num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Niestosowne zachowanie się względem</w:t>
            </w:r>
          </w:p>
          <w:p w:rsidR="00C40535" w:rsidRDefault="00573B3C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nauczycieli, pracowników szkoły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sz w:val="20"/>
                <w:szCs w:val="20"/>
              </w:rPr>
              <w:t>oraz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innych osób dorosłych w szkole i poza nią (</w:t>
            </w:r>
            <w:r>
              <w:rPr>
                <w:rFonts w:ascii="Arial" w:hAnsi="Arial" w:cs="Arial"/>
                <w:sz w:val="20"/>
                <w:szCs w:val="20"/>
              </w:rPr>
              <w:t>np. aroganckie odzywanie się do nauczyciela).</w:t>
            </w:r>
          </w:p>
          <w:p w:rsidR="00C40535" w:rsidRDefault="00573B3C">
            <w:pPr>
              <w:numPr>
                <w:ilvl w:val="0"/>
                <w:numId w:val="16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Niewykonanie polecenia nauczyciela.</w:t>
            </w:r>
          </w:p>
          <w:p w:rsidR="00C40535" w:rsidRDefault="00573B3C">
            <w:pPr>
              <w:numPr>
                <w:ilvl w:val="0"/>
                <w:numId w:val="16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bójce.</w:t>
            </w:r>
          </w:p>
          <w:p w:rsidR="00C40535" w:rsidRDefault="00573B3C">
            <w:pPr>
              <w:numPr>
                <w:ilvl w:val="0"/>
                <w:numId w:val="16"/>
              </w:numPr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Grożenie, zastraszanie.</w:t>
            </w:r>
          </w:p>
          <w:p w:rsidR="00C40535" w:rsidRDefault="00C40535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0535" w:rsidRDefault="00C40535">
      <w:pPr>
        <w:autoSpaceDE w:val="0"/>
        <w:rPr>
          <w:rFonts w:ascii="Arial" w:hAnsi="Arial" w:cs="Arial"/>
          <w:b/>
          <w:bCs/>
          <w:sz w:val="28"/>
          <w:szCs w:val="28"/>
        </w:rPr>
      </w:pPr>
    </w:p>
    <w:p w:rsidR="00573B3C" w:rsidRDefault="00573B3C">
      <w:pPr>
        <w:autoSpaceDE w:val="0"/>
      </w:pPr>
      <w:r>
        <w:rPr>
          <w:rFonts w:ascii="Tahoma" w:hAnsi="Tahoma" w:cs="Tahoma"/>
          <w:b/>
          <w:bCs/>
          <w:sz w:val="20"/>
          <w:szCs w:val="20"/>
        </w:rPr>
        <w:t>Uwagi zaznaczone wytłuszczonym drukiem oznaczają uwagi szczególnie pozytywne (w kolumnie z uwagami pozytywnymi) lub uwagi naganne (w kolumnie z uwagami negatywnymi).</w:t>
      </w:r>
    </w:p>
    <w:sectPr w:rsidR="00573B3C">
      <w:footerReference w:type="default" r:id="rId7"/>
      <w:pgSz w:w="11906" w:h="16838"/>
      <w:pgMar w:top="454" w:right="566" w:bottom="765" w:left="525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35C" w:rsidRDefault="0085335C" w:rsidP="00A94B1D">
      <w:r>
        <w:separator/>
      </w:r>
    </w:p>
  </w:endnote>
  <w:endnote w:type="continuationSeparator" w:id="0">
    <w:p w:rsidR="0085335C" w:rsidRDefault="0085335C" w:rsidP="00A9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535" w:rsidRDefault="00267E1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9525" t="635" r="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0535" w:rsidRDefault="00573B3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67E13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6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" stroked="f">
              <v:fill opacity="0"/>
              <v:textbox inset="0,0,0,0">
                <w:txbxContent>
                  <w:p w:rsidR="00C40535" w:rsidRDefault="00573B3C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67E13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35C" w:rsidRDefault="0085335C" w:rsidP="00A94B1D">
      <w:r>
        <w:separator/>
      </w:r>
    </w:p>
  </w:footnote>
  <w:footnote w:type="continuationSeparator" w:id="0">
    <w:p w:rsidR="0085335C" w:rsidRDefault="0085335C" w:rsidP="00A94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04F"/>
    <w:rsid w:val="0000504F"/>
    <w:rsid w:val="00267E13"/>
    <w:rsid w:val="00573B3C"/>
    <w:rsid w:val="0085335C"/>
    <w:rsid w:val="00C4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C1019C2-420A-4CD1-93FB-A10C9F3E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hAnsi="Tahoma" w:cs="Tahoma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  <w:sz w:val="20"/>
      <w:szCs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ahoma" w:hAnsi="Tahoma" w:cs="Tahoma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/>
      <w:sz w:val="20"/>
      <w:szCs w:val="2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ahoma" w:hAnsi="Tahoma" w:cs="Tahoma"/>
      <w:b w:val="0"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 w:val="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eastAsia="TimesNewRoman" w:hAnsi="Symbol" w:cs="Symbol"/>
      <w:sz w:val="20"/>
      <w:szCs w:val="20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  <w:sz w:val="20"/>
      <w:szCs w:val="20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</w:style>
  <w:style w:type="character" w:customStyle="1" w:styleId="WW8Num22z1">
    <w:name w:val="WW8Num22z1"/>
    <w:rPr>
      <w:rFonts w:ascii="Wingdings" w:hAnsi="Wingdings" w:cs="Wingdings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  <w:sz w:val="20"/>
    </w:rPr>
  </w:style>
  <w:style w:type="character" w:customStyle="1" w:styleId="WW8Num28z1">
    <w:name w:val="WW8Num28z1"/>
    <w:rPr>
      <w:rFonts w:ascii="Courier New" w:hAnsi="Courier New" w:cs="Courier New"/>
      <w:sz w:val="20"/>
    </w:rPr>
  </w:style>
  <w:style w:type="character" w:customStyle="1" w:styleId="WW8Num28z2">
    <w:name w:val="WW8Num28z2"/>
    <w:rPr>
      <w:rFonts w:ascii="Wingdings" w:hAnsi="Wingdings" w:cs="Wingdings"/>
      <w:sz w:val="20"/>
    </w:rPr>
  </w:style>
  <w:style w:type="character" w:customStyle="1" w:styleId="WW8Num29z0">
    <w:name w:val="WW8Num29z0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ahoma" w:hAnsi="Tahoma" w:cs="Tahoma"/>
      <w:sz w:val="20"/>
      <w:szCs w:val="2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Wingdings" w:hAnsi="Wingdings" w:cs="Wingding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Wingdings" w:hAnsi="Wingdings" w:cs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ahoma" w:hAnsi="Tahoma" w:cs="Tahoma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Tahoma" w:hAnsi="Tahoma" w:cs="Tahoma"/>
      <w:b/>
      <w:bCs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1Znak">
    <w:name w:val="Nagłówek 1 Znak"/>
    <w:rPr>
      <w:b/>
      <w:bCs/>
      <w:kern w:val="1"/>
      <w:sz w:val="48"/>
      <w:szCs w:val="48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rPr>
      <w:b w:val="0"/>
      <w:bCs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PUNKTOWA OCENA Z ZACHOWANIA</vt:lpstr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PUNKTOWA OCENA Z ZACHOWANIA</dc:title>
  <dc:creator>.</dc:creator>
  <cp:lastModifiedBy>Nauczyciel</cp:lastModifiedBy>
  <cp:revision>2</cp:revision>
  <cp:lastPrinted>2018-09-04T22:11:00Z</cp:lastPrinted>
  <dcterms:created xsi:type="dcterms:W3CDTF">2025-09-26T09:59:00Z</dcterms:created>
  <dcterms:modified xsi:type="dcterms:W3CDTF">2025-09-26T09:59:00Z</dcterms:modified>
</cp:coreProperties>
</file>